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3F26DE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765BE7">
                    <w:rPr>
                      <w:i/>
                      <w:sz w:val="32"/>
                      <w:szCs w:val="32"/>
                      <w:u w:val="single"/>
                    </w:rPr>
                    <w:t>Коммунаров, 52</w:t>
                  </w:r>
                </w:p>
                <w:p w:rsidR="00D83BCF" w:rsidRDefault="00C23AAC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23:21:0401013:5</w:t>
                  </w:r>
                  <w:r w:rsidR="00765BE7">
                    <w:rPr>
                      <w:i/>
                      <w:sz w:val="32"/>
                      <w:szCs w:val="32"/>
                      <w:u w:val="single"/>
                    </w:rPr>
                    <w:t>59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E151D9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E151D9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E151D9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E151D9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E151D9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65BE7">
                    <w:rPr>
                      <w:b/>
                      <w:i/>
                      <w:sz w:val="32"/>
                      <w:szCs w:val="32"/>
                      <w:u w:val="single"/>
                    </w:rPr>
                    <w:t>1301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765BE7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5599F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5599F" w:rsidP="00E73CFD">
      <w:pPr>
        <w:rPr>
          <w:i/>
          <w:sz w:val="32"/>
          <w:szCs w:val="32"/>
        </w:rPr>
      </w:pPr>
      <w:r w:rsidRPr="0025599F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5599F" w:rsidP="0036065F">
      <w:pPr>
        <w:rPr>
          <w:i/>
          <w:sz w:val="32"/>
          <w:szCs w:val="32"/>
        </w:rPr>
      </w:pPr>
      <w:r w:rsidRPr="0025599F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E151D9">
        <w:rPr>
          <w:sz w:val="28"/>
          <w:szCs w:val="28"/>
        </w:rPr>
        <w:t xml:space="preserve">Администрация </w:t>
      </w:r>
      <w:proofErr w:type="spellStart"/>
      <w:r w:rsidR="00E151D9">
        <w:rPr>
          <w:sz w:val="28"/>
          <w:szCs w:val="28"/>
        </w:rPr>
        <w:t>Новокубанского</w:t>
      </w:r>
      <w:proofErr w:type="spellEnd"/>
      <w:r w:rsidR="00E151D9">
        <w:rPr>
          <w:sz w:val="28"/>
          <w:szCs w:val="28"/>
        </w:rPr>
        <w:t xml:space="preserve"> городского поселения </w:t>
      </w:r>
      <w:proofErr w:type="spellStart"/>
      <w:r w:rsidR="00E151D9">
        <w:rPr>
          <w:sz w:val="28"/>
          <w:szCs w:val="28"/>
        </w:rPr>
        <w:t>Новокубанского</w:t>
      </w:r>
      <w:proofErr w:type="spellEnd"/>
      <w:r w:rsidR="00E151D9">
        <w:rPr>
          <w:sz w:val="28"/>
          <w:szCs w:val="28"/>
        </w:rPr>
        <w:t xml:space="preserve"> района</w:t>
      </w:r>
    </w:p>
    <w:p w:rsidR="00E54B09" w:rsidRDefault="00E54B09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5599F" w:rsidP="00AE11C3">
      <w:pPr>
        <w:tabs>
          <w:tab w:val="left" w:pos="2604"/>
        </w:tabs>
      </w:pPr>
      <w:r w:rsidRPr="0025599F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180" style="position:absolute;margin-left:-18pt;margin-top:1.9pt;width:540pt;height:774.05pt;z-index:-251657728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C23AAC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-4092</wp:posOffset>
            </wp:positionV>
            <wp:extent cx="6152515" cy="768858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68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599F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765BE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87.8pt;margin-top:13.2pt;width:334.2pt;height:502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1.35pt;width:390.55pt;height:68.7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F1207" w:rsidRDefault="00C23AAC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71741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7580" cy="3717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4C1E18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5599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C23AAC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143933</wp:posOffset>
            </wp:positionV>
            <wp:extent cx="6152445" cy="7371644"/>
            <wp:effectExtent l="19050" t="0" r="70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445" cy="73716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599F" w:rsidRPr="0025599F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25599F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65BE7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89.55pt;margin-top:12.65pt;width:232.7pt;height:464.05pt;flip:x y;z-index:251713024" o:connectortype="straight">
            <v:stroke endarrow="block"/>
          </v:shape>
        </w:pict>
      </w:r>
      <w:r w:rsidR="00023CC8"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65BE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.85pt;width:333.9pt;height:81.7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C23AAC" w:rsidP="00613AFF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71900" cy="342900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71900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280F11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048125" cy="287033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48125" cy="2870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25599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25599F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5599F">
        <w:rPr>
          <w:noProof/>
        </w:rPr>
        <w:pict>
          <v:shape id="_x0000_s1049" type="#_x0000_t202" style="position:absolute;left:0;text-align:left;margin-left:134.95pt;margin-top:11.9pt;width:277.7pt;height:46.25pt;z-index:251653632" filled="f" stroked="f">
            <v:textbox style="mso-next-textbox:#_x0000_s1049">
              <w:txbxContent>
                <w:p w:rsidR="0076071F" w:rsidRPr="00765BE7" w:rsidRDefault="007C0C21" w:rsidP="0076071F">
                  <w:pPr>
                    <w:jc w:val="center"/>
                    <w:rPr>
                      <w:b/>
                      <w:sz w:val="22"/>
                    </w:rPr>
                  </w:pPr>
                  <w:bookmarkStart w:id="0" w:name="_GoBack"/>
                  <w:r w:rsidRPr="00765BE7">
                    <w:rPr>
                      <w:sz w:val="22"/>
                    </w:rPr>
                    <w:t>Р</w:t>
                  </w:r>
                  <w:r w:rsidR="00292823" w:rsidRPr="00765BE7">
                    <w:rPr>
                      <w:sz w:val="22"/>
                    </w:rPr>
                    <w:t>ассматриваем</w:t>
                  </w:r>
                  <w:r w:rsidRPr="00765BE7">
                    <w:rPr>
                      <w:sz w:val="22"/>
                    </w:rPr>
                    <w:t>ый</w:t>
                  </w:r>
                  <w:r w:rsidR="0076071F" w:rsidRPr="00765BE7">
                    <w:rPr>
                      <w:sz w:val="22"/>
                    </w:rPr>
                    <w:t xml:space="preserve"> земельн</w:t>
                  </w:r>
                  <w:r w:rsidRPr="00765BE7">
                    <w:rPr>
                      <w:sz w:val="22"/>
                    </w:rPr>
                    <w:t>ый</w:t>
                  </w:r>
                  <w:r w:rsidR="00292823" w:rsidRPr="00765BE7">
                    <w:rPr>
                      <w:sz w:val="22"/>
                    </w:rPr>
                    <w:t xml:space="preserve"> участ</w:t>
                  </w:r>
                  <w:r w:rsidRPr="00765BE7">
                    <w:rPr>
                      <w:sz w:val="22"/>
                    </w:rPr>
                    <w:t>о</w:t>
                  </w:r>
                  <w:r w:rsidR="00292823" w:rsidRPr="00765BE7">
                    <w:rPr>
                      <w:sz w:val="22"/>
                    </w:rPr>
                    <w:t xml:space="preserve">к </w:t>
                  </w:r>
                  <w:r w:rsidR="0076071F" w:rsidRPr="00765BE7">
                    <w:rPr>
                      <w:sz w:val="22"/>
                    </w:rPr>
                    <w:t>ориентировочно расположен</w:t>
                  </w:r>
                  <w:r w:rsidRPr="00765BE7">
                    <w:rPr>
                      <w:sz w:val="22"/>
                    </w:rPr>
                    <w:t xml:space="preserve"> </w:t>
                  </w:r>
                  <w:r w:rsidR="0076071F" w:rsidRPr="00765BE7">
                    <w:rPr>
                      <w:sz w:val="22"/>
                    </w:rPr>
                    <w:t xml:space="preserve">в </w:t>
                  </w:r>
                  <w:r w:rsidR="006D77AE" w:rsidRPr="00765BE7">
                    <w:rPr>
                      <w:b/>
                      <w:sz w:val="22"/>
                    </w:rPr>
                    <w:t xml:space="preserve">зоне </w:t>
                  </w:r>
                  <w:r w:rsidR="00C23AAC" w:rsidRPr="00765BE7">
                    <w:rPr>
                      <w:b/>
                      <w:sz w:val="22"/>
                    </w:rPr>
                    <w:t>Ж-1А</w:t>
                  </w:r>
                  <w:r w:rsidR="00080F88" w:rsidRPr="00765BE7">
                    <w:rPr>
                      <w:b/>
                      <w:sz w:val="22"/>
                    </w:rPr>
                    <w:t>,</w:t>
                  </w:r>
                  <w:r w:rsidR="00613AFF" w:rsidRPr="00765BE7">
                    <w:rPr>
                      <w:b/>
                      <w:sz w:val="22"/>
                    </w:rPr>
                    <w:t xml:space="preserve"> </w:t>
                  </w:r>
                  <w:r w:rsidR="00BB66CD" w:rsidRPr="00765BE7">
                    <w:rPr>
                      <w:b/>
                      <w:sz w:val="22"/>
                    </w:rPr>
                    <w:t xml:space="preserve">в границе </w:t>
                  </w:r>
                  <w:r w:rsidR="00280F11" w:rsidRPr="00765BE7">
                    <w:rPr>
                      <w:b/>
                      <w:sz w:val="22"/>
                    </w:rPr>
                    <w:t>максимального стока 0,5% обеспеченностью р. Кубань</w:t>
                  </w:r>
                </w:p>
                <w:bookmarkEnd w:id="0"/>
                <w:p w:rsidR="004A0C99" w:rsidRPr="00E151D9" w:rsidRDefault="004A0C99" w:rsidP="0076071F"/>
              </w:txbxContent>
            </v:textbox>
          </v:shape>
        </w:pict>
      </w:r>
      <w:r w:rsidRPr="0025599F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4C1E18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25599F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25599F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25599F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388B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03528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30485"/>
    <w:rsid w:val="002311BB"/>
    <w:rsid w:val="0023238E"/>
    <w:rsid w:val="00233FF8"/>
    <w:rsid w:val="0024069A"/>
    <w:rsid w:val="0024561E"/>
    <w:rsid w:val="002511ED"/>
    <w:rsid w:val="0025599F"/>
    <w:rsid w:val="002564EE"/>
    <w:rsid w:val="0025667A"/>
    <w:rsid w:val="00262873"/>
    <w:rsid w:val="0026365E"/>
    <w:rsid w:val="00280018"/>
    <w:rsid w:val="00280F11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45F3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BB"/>
    <w:rsid w:val="003F15A8"/>
    <w:rsid w:val="003F26DE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1E18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0043"/>
    <w:rsid w:val="00613AFF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1069"/>
    <w:rsid w:val="006A3DD0"/>
    <w:rsid w:val="006B3F82"/>
    <w:rsid w:val="006B4DBF"/>
    <w:rsid w:val="006B5502"/>
    <w:rsid w:val="006B63D6"/>
    <w:rsid w:val="006B64E5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BE7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542"/>
    <w:rsid w:val="00836F35"/>
    <w:rsid w:val="00843529"/>
    <w:rsid w:val="008506BB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A7058"/>
    <w:rsid w:val="00AC02B2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526B3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B66CD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3AAC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4ED2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40852"/>
    <w:rsid w:val="00D44C38"/>
    <w:rsid w:val="00D4591F"/>
    <w:rsid w:val="00D4716D"/>
    <w:rsid w:val="00D471B9"/>
    <w:rsid w:val="00D50E89"/>
    <w:rsid w:val="00D56229"/>
    <w:rsid w:val="00D57B00"/>
    <w:rsid w:val="00D62934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51D9"/>
    <w:rsid w:val="00E16021"/>
    <w:rsid w:val="00E22C1E"/>
    <w:rsid w:val="00E32FEB"/>
    <w:rsid w:val="00E36708"/>
    <w:rsid w:val="00E40DDC"/>
    <w:rsid w:val="00E42D26"/>
    <w:rsid w:val="00E469D2"/>
    <w:rsid w:val="00E519B4"/>
    <w:rsid w:val="00E54B09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369A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F7A1885-015A-42D2-98C9-8FB30D429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4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50</cp:revision>
  <cp:lastPrinted>2019-01-11T08:32:00Z</cp:lastPrinted>
  <dcterms:created xsi:type="dcterms:W3CDTF">2018-07-04T08:41:00Z</dcterms:created>
  <dcterms:modified xsi:type="dcterms:W3CDTF">2019-08-01T09:36:00Z</dcterms:modified>
</cp:coreProperties>
</file>